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9504A" w14:textId="0363C76F" w:rsidR="00DB74FF" w:rsidRPr="00011680" w:rsidRDefault="00DB74FF">
      <w:pPr>
        <w:rPr>
          <w:rFonts w:asciiTheme="minorHAnsi" w:hAnsiTheme="minorHAnsi" w:cstheme="minorHAnsi"/>
          <w:sz w:val="22"/>
          <w:szCs w:val="22"/>
        </w:rPr>
      </w:pPr>
    </w:p>
    <w:p w14:paraId="15EF70BA" w14:textId="77777777" w:rsidR="00011680" w:rsidRPr="00011680" w:rsidRDefault="00011680">
      <w:pPr>
        <w:spacing w:before="65" w:line="260" w:lineRule="exact"/>
        <w:ind w:left="4950" w:right="4571"/>
        <w:jc w:val="center"/>
        <w:rPr>
          <w:rFonts w:ascii="Calibri" w:hAnsi="Calibri" w:cs="Calibri"/>
          <w:sz w:val="24"/>
          <w:szCs w:val="24"/>
        </w:rPr>
      </w:pPr>
      <w:r w:rsidRPr="00011680">
        <w:rPr>
          <w:rFonts w:ascii="Calibri" w:hAnsi="Calibri" w:cs="Calibri"/>
          <w:sz w:val="24"/>
          <w:szCs w:val="24"/>
        </w:rPr>
        <w:t>Harvie Bouvet</w:t>
      </w:r>
    </w:p>
    <w:p w14:paraId="06FAD7D1" w14:textId="0B5D50BF" w:rsidR="00DB74FF" w:rsidRPr="00011680" w:rsidRDefault="00C4339D">
      <w:pPr>
        <w:spacing w:before="65" w:line="260" w:lineRule="exact"/>
        <w:ind w:left="4950" w:right="4571"/>
        <w:jc w:val="center"/>
        <w:rPr>
          <w:rFonts w:asciiTheme="minorHAnsi" w:eastAsia="Book Antiqua" w:hAnsiTheme="minorHAnsi" w:cstheme="minorHAnsi"/>
          <w:sz w:val="24"/>
          <w:szCs w:val="24"/>
        </w:rPr>
      </w:pPr>
      <w:r w:rsidRPr="00011680">
        <w:rPr>
          <w:rFonts w:asciiTheme="minorHAnsi" w:eastAsia="Book Antiqua" w:hAnsiTheme="minorHAnsi" w:cstheme="minorHAnsi"/>
          <w:b/>
          <w:sz w:val="24"/>
          <w:szCs w:val="24"/>
        </w:rPr>
        <w:t>Mar</w:t>
      </w:r>
      <w:r w:rsidRPr="00011680">
        <w:rPr>
          <w:rFonts w:asciiTheme="minorHAnsi" w:eastAsia="Book Antiqua" w:hAnsiTheme="minorHAnsi" w:cstheme="minorHAnsi"/>
          <w:b/>
          <w:spacing w:val="-1"/>
          <w:sz w:val="24"/>
          <w:szCs w:val="24"/>
        </w:rPr>
        <w:t>s</w:t>
      </w:r>
      <w:r w:rsidRPr="00011680">
        <w:rPr>
          <w:rFonts w:asciiTheme="minorHAnsi" w:eastAsia="Book Antiqua" w:hAnsiTheme="minorHAnsi" w:cstheme="minorHAnsi"/>
          <w:b/>
          <w:sz w:val="24"/>
          <w:szCs w:val="24"/>
        </w:rPr>
        <w:t>ha</w:t>
      </w:r>
      <w:r w:rsidRPr="00011680">
        <w:rPr>
          <w:rFonts w:asciiTheme="minorHAnsi" w:eastAsia="Book Antiqua" w:hAnsiTheme="minorHAnsi" w:cstheme="minorHAnsi"/>
          <w:b/>
          <w:spacing w:val="-1"/>
          <w:sz w:val="24"/>
          <w:szCs w:val="24"/>
        </w:rPr>
        <w:t>l</w:t>
      </w:r>
      <w:r w:rsidRPr="00011680">
        <w:rPr>
          <w:rFonts w:asciiTheme="minorHAnsi" w:eastAsia="Book Antiqua" w:hAnsiTheme="minorHAnsi" w:cstheme="minorHAnsi"/>
          <w:b/>
          <w:sz w:val="24"/>
          <w:szCs w:val="24"/>
        </w:rPr>
        <w:t xml:space="preserve">l </w:t>
      </w:r>
      <w:r w:rsidRPr="00011680">
        <w:rPr>
          <w:rFonts w:asciiTheme="minorHAnsi" w:eastAsia="Book Antiqua" w:hAnsiTheme="minorHAnsi" w:cstheme="minorHAnsi"/>
          <w:b/>
          <w:spacing w:val="-1"/>
          <w:sz w:val="24"/>
          <w:szCs w:val="24"/>
        </w:rPr>
        <w:t>L</w:t>
      </w:r>
      <w:r w:rsidRPr="00011680">
        <w:rPr>
          <w:rFonts w:asciiTheme="minorHAnsi" w:eastAsia="Book Antiqua" w:hAnsiTheme="minorHAnsi" w:cstheme="minorHAnsi"/>
          <w:b/>
          <w:sz w:val="24"/>
          <w:szCs w:val="24"/>
        </w:rPr>
        <w:t>aw</w:t>
      </w:r>
      <w:r w:rsidRPr="00011680">
        <w:rPr>
          <w:rFonts w:asciiTheme="minorHAnsi" w:eastAsia="Book Antiqua" w:hAnsiTheme="minorHAnsi" w:cstheme="minorHAnsi"/>
          <w:b/>
          <w:spacing w:val="1"/>
          <w:sz w:val="24"/>
          <w:szCs w:val="24"/>
        </w:rPr>
        <w:t xml:space="preserve"> </w:t>
      </w:r>
      <w:r w:rsidRPr="00011680">
        <w:rPr>
          <w:rFonts w:asciiTheme="minorHAnsi" w:eastAsia="Book Antiqua" w:hAnsiTheme="minorHAnsi" w:cstheme="minorHAnsi"/>
          <w:b/>
          <w:spacing w:val="-1"/>
          <w:sz w:val="24"/>
          <w:szCs w:val="24"/>
        </w:rPr>
        <w:t>O</w:t>
      </w:r>
      <w:r w:rsidRPr="00011680">
        <w:rPr>
          <w:rFonts w:asciiTheme="minorHAnsi" w:eastAsia="Book Antiqua" w:hAnsiTheme="minorHAnsi" w:cstheme="minorHAnsi"/>
          <w:b/>
          <w:sz w:val="24"/>
          <w:szCs w:val="24"/>
        </w:rPr>
        <w:t>ffi</w:t>
      </w:r>
      <w:r w:rsidRPr="00011680">
        <w:rPr>
          <w:rFonts w:asciiTheme="minorHAnsi" w:eastAsia="Book Antiqua" w:hAnsiTheme="minorHAnsi" w:cstheme="minorHAnsi"/>
          <w:b/>
          <w:spacing w:val="-1"/>
          <w:sz w:val="24"/>
          <w:szCs w:val="24"/>
        </w:rPr>
        <w:t>c</w:t>
      </w:r>
      <w:r w:rsidRPr="00011680">
        <w:rPr>
          <w:rFonts w:asciiTheme="minorHAnsi" w:eastAsia="Book Antiqua" w:hAnsiTheme="minorHAnsi" w:cstheme="minorHAnsi"/>
          <w:b/>
          <w:sz w:val="24"/>
          <w:szCs w:val="24"/>
        </w:rPr>
        <w:t>e</w:t>
      </w:r>
    </w:p>
    <w:p w14:paraId="603615D6" w14:textId="77777777" w:rsidR="00DB74FF" w:rsidRPr="00011680" w:rsidRDefault="00DB74FF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15F09354" w14:textId="77777777" w:rsidR="00DB74FF" w:rsidRPr="00011680" w:rsidRDefault="00DB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50B629" w14:textId="77777777" w:rsidR="00DB74FF" w:rsidRPr="00011680" w:rsidRDefault="00C4339D">
      <w:pPr>
        <w:spacing w:before="16" w:line="320" w:lineRule="exact"/>
        <w:ind w:left="144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011680">
        <w:rPr>
          <w:rFonts w:asciiTheme="minorHAnsi" w:eastAsia="Book Antiqua" w:hAnsiTheme="minorHAnsi" w:cstheme="minorHAnsi"/>
          <w:b/>
          <w:spacing w:val="1"/>
          <w:sz w:val="22"/>
          <w:szCs w:val="22"/>
          <w:u w:val="single" w:color="000000"/>
        </w:rPr>
        <w:t>x</w:t>
      </w:r>
      <w:r w:rsidRPr="00011680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p</w:t>
      </w:r>
      <w:r w:rsidRPr="00011680">
        <w:rPr>
          <w:rFonts w:asciiTheme="minorHAnsi" w:eastAsia="Book Antiqua" w:hAnsiTheme="minorHAnsi" w:cstheme="minorHAnsi"/>
          <w:b/>
          <w:spacing w:val="1"/>
          <w:sz w:val="22"/>
          <w:szCs w:val="22"/>
          <w:u w:val="single" w:color="000000"/>
        </w:rPr>
        <w:t>e</w:t>
      </w:r>
      <w:r w:rsidRPr="00011680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r</w:t>
      </w:r>
      <w:r w:rsidRPr="00011680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i</w:t>
      </w:r>
      <w:r w:rsidRPr="00011680">
        <w:rPr>
          <w:rFonts w:asciiTheme="minorHAnsi" w:eastAsia="Book Antiqua" w:hAnsiTheme="minorHAnsi" w:cstheme="minorHAnsi"/>
          <w:b/>
          <w:spacing w:val="1"/>
          <w:sz w:val="22"/>
          <w:szCs w:val="22"/>
          <w:u w:val="single" w:color="000000"/>
        </w:rPr>
        <w:t>e</w:t>
      </w:r>
      <w:r w:rsidRPr="00011680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n</w:t>
      </w:r>
      <w:r w:rsidRPr="00011680">
        <w:rPr>
          <w:rFonts w:asciiTheme="minorHAnsi" w:eastAsia="Book Antiqua" w:hAnsiTheme="minorHAnsi" w:cstheme="minorHAnsi"/>
          <w:b/>
          <w:spacing w:val="-2"/>
          <w:sz w:val="22"/>
          <w:szCs w:val="22"/>
          <w:u w:val="single" w:color="000000"/>
        </w:rPr>
        <w:t>c</w:t>
      </w:r>
      <w:r w:rsidRPr="00011680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e</w:t>
      </w:r>
    </w:p>
    <w:p w14:paraId="38692906" w14:textId="77777777" w:rsidR="00DB74FF" w:rsidRPr="00011680" w:rsidRDefault="00DB74FF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355794C3" w14:textId="77777777" w:rsidR="00DB74FF" w:rsidRPr="00011680" w:rsidRDefault="00C4339D" w:rsidP="00011680">
      <w:pPr>
        <w:spacing w:before="26" w:line="240" w:lineRule="exact"/>
        <w:ind w:left="5592" w:right="5212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pacing w:val="1"/>
          <w:sz w:val="22"/>
          <w:szCs w:val="22"/>
          <w:u w:val="single" w:color="000000"/>
        </w:rPr>
        <w:t>P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  <w:u w:val="single" w:color="000000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  <w:u w:val="single" w:color="000000"/>
        </w:rPr>
        <w:t>E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  <w:u w:val="single" w:color="000000"/>
        </w:rPr>
        <w:t>S</w:t>
      </w:r>
      <w:r w:rsidRPr="00011680">
        <w:rPr>
          <w:rFonts w:asciiTheme="minorHAnsi" w:eastAsia="Book Antiqua" w:hAnsiTheme="minorHAnsi" w:cstheme="minorHAnsi"/>
          <w:sz w:val="22"/>
          <w:szCs w:val="22"/>
          <w:u w:val="single" w:color="000000"/>
        </w:rPr>
        <w:t>E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  <w:u w:val="single" w:color="000000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  <w:u w:val="single" w:color="000000"/>
        </w:rPr>
        <w:t>T</w:t>
      </w:r>
    </w:p>
    <w:p w14:paraId="7BF2BE8C" w14:textId="77777777" w:rsidR="00DB74FF" w:rsidRPr="00011680" w:rsidRDefault="00DB74FF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2A850C87" w14:textId="77777777" w:rsidR="00DB74FF" w:rsidRPr="00011680" w:rsidRDefault="00C4339D">
      <w:pPr>
        <w:spacing w:before="26"/>
        <w:ind w:left="144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z w:val="22"/>
          <w:szCs w:val="22"/>
        </w:rPr>
        <w:t>1991 –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esent             </w:t>
      </w:r>
      <w:r w:rsidRPr="00011680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Ma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ll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w O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–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B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oa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ti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ied F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mily L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w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A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to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ey</w:t>
      </w:r>
    </w:p>
    <w:p w14:paraId="4D3E60B2" w14:textId="77777777" w:rsidR="00DB74FF" w:rsidRPr="00011680" w:rsidRDefault="00DB74FF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6D107BB5" w14:textId="77777777" w:rsidR="00DB74FF" w:rsidRPr="00011680" w:rsidRDefault="00C4339D">
      <w:pPr>
        <w:ind w:left="144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z w:val="22"/>
          <w:szCs w:val="22"/>
        </w:rPr>
        <w:t>1991 –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esent             </w:t>
      </w:r>
      <w:r w:rsidRPr="00011680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Ma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ll</w:t>
      </w:r>
      <w:r w:rsidRPr="0001168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w O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 –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M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ag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g </w:t>
      </w:r>
      <w:r w:rsidRPr="00011680">
        <w:rPr>
          <w:rFonts w:asciiTheme="minorHAnsi" w:eastAsia="Book Antiqua" w:hAnsiTheme="minorHAnsi" w:cstheme="minorHAnsi"/>
          <w:spacing w:val="-4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w</w:t>
      </w:r>
      <w:r w:rsidRPr="00011680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er</w:t>
      </w:r>
    </w:p>
    <w:p w14:paraId="2C66AFF0" w14:textId="77777777" w:rsidR="00DB74FF" w:rsidRPr="00011680" w:rsidRDefault="00DB74FF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7A78544A" w14:textId="77777777" w:rsidR="00DB74FF" w:rsidRPr="00011680" w:rsidRDefault="00C4339D">
      <w:pPr>
        <w:ind w:left="144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z w:val="22"/>
          <w:szCs w:val="22"/>
        </w:rPr>
        <w:t>2005 –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esent             </w:t>
      </w:r>
      <w:r w:rsidRPr="00011680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Flo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ida Bar –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Family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&amp;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T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ial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Law S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ct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 Me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b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r</w:t>
      </w:r>
    </w:p>
    <w:p w14:paraId="75468D5F" w14:textId="77777777" w:rsidR="00DB74FF" w:rsidRPr="00011680" w:rsidRDefault="00DB74FF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2EAA6455" w14:textId="77777777" w:rsidR="00DB74FF" w:rsidRPr="00011680" w:rsidRDefault="00C4339D">
      <w:pPr>
        <w:ind w:left="144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z w:val="22"/>
          <w:szCs w:val="22"/>
        </w:rPr>
        <w:t>2015 –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esent             </w:t>
      </w:r>
      <w:r w:rsidRPr="00011680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Flo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ida Bar –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V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ir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G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ieva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ce C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itt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</w:t>
      </w:r>
    </w:p>
    <w:p w14:paraId="59D7DD3B" w14:textId="77777777" w:rsidR="00DB74FF" w:rsidRPr="00011680" w:rsidRDefault="00DB74FF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494EFDCB" w14:textId="77777777" w:rsidR="00DB74FF" w:rsidRPr="00011680" w:rsidRDefault="00C4339D">
      <w:pPr>
        <w:ind w:left="144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z w:val="22"/>
          <w:szCs w:val="22"/>
        </w:rPr>
        <w:t>2005 –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esent             </w:t>
      </w:r>
      <w:r w:rsidRPr="00011680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ier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u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ty 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B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ar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ss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ati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–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Fa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y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&amp;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Tr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ial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Law S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ct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Me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ber</w:t>
      </w:r>
    </w:p>
    <w:p w14:paraId="766B3B05" w14:textId="77777777" w:rsidR="00DB74FF" w:rsidRPr="00011680" w:rsidRDefault="00DB74FF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0AC42CB3" w14:textId="77777777" w:rsidR="00DB74FF" w:rsidRPr="00011680" w:rsidRDefault="00C4339D">
      <w:pPr>
        <w:ind w:left="144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z w:val="22"/>
          <w:szCs w:val="22"/>
        </w:rPr>
        <w:t>2015 –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esent             </w:t>
      </w:r>
      <w:r w:rsidRPr="00011680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ier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u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ty 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B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ar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ss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ati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–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B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Di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ec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or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Tr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ial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Law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ecti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n</w:t>
      </w:r>
    </w:p>
    <w:p w14:paraId="22F38880" w14:textId="77777777" w:rsidR="00DB74FF" w:rsidRPr="00011680" w:rsidRDefault="00DB74FF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73C85630" w14:textId="77777777" w:rsidR="00DB74FF" w:rsidRPr="00011680" w:rsidRDefault="00C4339D">
      <w:pPr>
        <w:ind w:left="144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z w:val="22"/>
          <w:szCs w:val="22"/>
        </w:rPr>
        <w:t>2007 –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esent             </w:t>
      </w:r>
      <w:r w:rsidRPr="00011680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atio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al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B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Tr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ial</w:t>
      </w:r>
      <w:r w:rsidRPr="00011680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dv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cy</w:t>
      </w:r>
      <w:r w:rsidRPr="0001168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–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x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er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B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ti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tion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in</w:t>
      </w:r>
    </w:p>
    <w:p w14:paraId="679F5869" w14:textId="77777777" w:rsidR="00DB74FF" w:rsidRPr="00011680" w:rsidRDefault="00C4339D">
      <w:pPr>
        <w:spacing w:before="8"/>
        <w:ind w:left="360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z w:val="22"/>
          <w:szCs w:val="22"/>
        </w:rPr>
        <w:t>Fa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y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w</w:t>
      </w:r>
    </w:p>
    <w:p w14:paraId="670FA06A" w14:textId="77777777" w:rsidR="00DB74FF" w:rsidRPr="00011680" w:rsidRDefault="00DB74FF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5D89EE67" w14:textId="77777777" w:rsidR="00DB74FF" w:rsidRPr="00011680" w:rsidRDefault="00C4339D">
      <w:pPr>
        <w:ind w:left="144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z w:val="22"/>
          <w:szCs w:val="22"/>
        </w:rPr>
        <w:t>2005 –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esent             </w:t>
      </w:r>
      <w:r w:rsidRPr="00011680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Flo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ida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Supr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u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t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– C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er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ti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ied 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amily L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w 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iator</w:t>
      </w:r>
    </w:p>
    <w:p w14:paraId="0F8BD4D7" w14:textId="77777777" w:rsidR="00DB74FF" w:rsidRPr="00011680" w:rsidRDefault="00DB74FF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0270F368" w14:textId="77777777" w:rsidR="00DB74FF" w:rsidRPr="00011680" w:rsidRDefault="00C4339D">
      <w:pPr>
        <w:spacing w:line="240" w:lineRule="exact"/>
        <w:ind w:left="5746" w:right="5365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pacing w:val="1"/>
          <w:sz w:val="22"/>
          <w:szCs w:val="22"/>
          <w:u w:val="single" w:color="000000"/>
        </w:rPr>
        <w:t>P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  <w:u w:val="single" w:color="000000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  <w:u w:val="single" w:color="000000"/>
        </w:rPr>
        <w:t>I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  <w:u w:val="single" w:color="000000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  <w:u w:val="single" w:color="000000"/>
        </w:rPr>
        <w:t>R</w:t>
      </w:r>
    </w:p>
    <w:p w14:paraId="42369235" w14:textId="77777777" w:rsidR="00DB74FF" w:rsidRPr="00011680" w:rsidRDefault="00DB74FF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4293C24A" w14:textId="77777777" w:rsidR="00DB74FF" w:rsidRPr="00011680" w:rsidRDefault="00C4339D">
      <w:pPr>
        <w:spacing w:before="26"/>
        <w:ind w:left="144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z w:val="22"/>
          <w:szCs w:val="22"/>
        </w:rPr>
        <w:t>2004 –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2006                  </w:t>
      </w:r>
      <w:r w:rsidRPr="00011680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Be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kshire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u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ty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J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v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le C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our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, MA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-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u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sto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y 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ves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igator</w:t>
      </w:r>
    </w:p>
    <w:p w14:paraId="399162DB" w14:textId="77777777" w:rsidR="00DB74FF" w:rsidRPr="00011680" w:rsidRDefault="00DB74FF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198A3A76" w14:textId="77777777" w:rsidR="00DB74FF" w:rsidRPr="00011680" w:rsidRDefault="00C4339D">
      <w:pPr>
        <w:spacing w:line="247" w:lineRule="auto"/>
        <w:ind w:left="3600" w:right="1314" w:hanging="216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z w:val="22"/>
          <w:szCs w:val="22"/>
        </w:rPr>
        <w:t>2003 –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2005                  </w:t>
      </w:r>
      <w:r w:rsidRPr="00011680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ittee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or</w:t>
      </w:r>
      <w:r w:rsidRPr="00011680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b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 C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sel Se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v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ces</w:t>
      </w:r>
      <w:r w:rsidRPr="0001168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–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B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d C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er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t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if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ied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in</w:t>
      </w:r>
      <w:r w:rsidRPr="0001168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ld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en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&amp; Fa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y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Tr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ial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L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aw;</w:t>
      </w:r>
      <w:r w:rsidRPr="0001168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Tr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l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act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ce 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st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ru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ctor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&amp;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or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or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Ch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ld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&amp; Fa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y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w </w:t>
      </w:r>
      <w:r w:rsidRPr="00011680">
        <w:rPr>
          <w:rFonts w:asciiTheme="minorHAnsi" w:eastAsia="Book Antiqua" w:hAnsiTheme="minorHAnsi" w:cstheme="minorHAnsi"/>
          <w:spacing w:val="2"/>
          <w:sz w:val="22"/>
          <w:szCs w:val="22"/>
        </w:rPr>
        <w:t>P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gr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am</w:t>
      </w:r>
    </w:p>
    <w:p w14:paraId="66F17E9B" w14:textId="77777777" w:rsidR="00DB74FF" w:rsidRPr="00011680" w:rsidRDefault="00DB74FF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5992F3EC" w14:textId="77777777" w:rsidR="00DB74FF" w:rsidRPr="00011680" w:rsidRDefault="00C4339D">
      <w:pPr>
        <w:ind w:left="144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z w:val="22"/>
          <w:szCs w:val="22"/>
        </w:rPr>
        <w:t>2002 –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2005                  </w:t>
      </w:r>
      <w:r w:rsidRPr="00011680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t C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d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ator –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diato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/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b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t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ator</w:t>
      </w:r>
    </w:p>
    <w:p w14:paraId="75A488FC" w14:textId="77777777" w:rsidR="00DB74FF" w:rsidRPr="00011680" w:rsidRDefault="00DB74FF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44282D19" w14:textId="77777777" w:rsidR="00DB74FF" w:rsidRPr="00011680" w:rsidRDefault="00C4339D">
      <w:pPr>
        <w:ind w:left="144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z w:val="22"/>
          <w:szCs w:val="22"/>
        </w:rPr>
        <w:t>1998 –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2005                  </w:t>
      </w:r>
      <w:r w:rsidRPr="00011680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kl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&amp;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am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h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ire 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u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ties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J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ve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u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s,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MA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–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u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sto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y</w:t>
      </w:r>
    </w:p>
    <w:p w14:paraId="5456F42B" w14:textId="77777777" w:rsidR="00DB74FF" w:rsidRPr="00011680" w:rsidRDefault="00C4339D">
      <w:pPr>
        <w:spacing w:before="8"/>
        <w:ind w:left="360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ves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igator</w:t>
      </w:r>
    </w:p>
    <w:p w14:paraId="26E1F887" w14:textId="77777777" w:rsidR="00DB74FF" w:rsidRPr="00011680" w:rsidRDefault="00DB74FF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460823E4" w14:textId="77777777" w:rsidR="00DB74FF" w:rsidRPr="00011680" w:rsidRDefault="00C4339D">
      <w:pPr>
        <w:ind w:left="144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z w:val="22"/>
          <w:szCs w:val="22"/>
        </w:rPr>
        <w:t>1995 –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1998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                  </w:t>
      </w:r>
      <w:r w:rsidRPr="00011680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G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een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eld Di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s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t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t C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our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,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J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ve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es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s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io</w:t>
      </w:r>
      <w:r w:rsidRPr="00011680">
        <w:rPr>
          <w:rFonts w:asciiTheme="minorHAnsi" w:eastAsia="Book Antiqua" w:hAnsiTheme="minorHAnsi" w:cstheme="minorHAnsi"/>
          <w:spacing w:val="3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,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MA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–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u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sto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y Inves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igator</w:t>
      </w:r>
    </w:p>
    <w:p w14:paraId="4155BB4B" w14:textId="77777777" w:rsidR="00DB74FF" w:rsidRPr="00011680" w:rsidRDefault="00DB74FF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10FF0171" w14:textId="77777777" w:rsidR="00DB74FF" w:rsidRPr="00011680" w:rsidRDefault="00C4339D">
      <w:pPr>
        <w:ind w:left="144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z w:val="22"/>
          <w:szCs w:val="22"/>
        </w:rPr>
        <w:t>1995 –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2001                  </w:t>
      </w:r>
      <w:r w:rsidRPr="00011680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kl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ou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ty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Bar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d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vocate for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d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, 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–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tto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ey</w:t>
      </w:r>
    </w:p>
    <w:p w14:paraId="21E713AF" w14:textId="77777777" w:rsidR="00DB74FF" w:rsidRPr="00011680" w:rsidRDefault="00DB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EAECED" w14:textId="77777777" w:rsidR="00DB74FF" w:rsidRPr="00011680" w:rsidRDefault="00DB74FF">
      <w:pPr>
        <w:spacing w:before="11" w:line="280" w:lineRule="exact"/>
        <w:rPr>
          <w:rFonts w:asciiTheme="minorHAnsi" w:hAnsiTheme="minorHAnsi" w:cstheme="minorHAnsi"/>
          <w:sz w:val="22"/>
          <w:szCs w:val="22"/>
        </w:rPr>
      </w:pPr>
    </w:p>
    <w:p w14:paraId="27901D76" w14:textId="25E69364" w:rsidR="00DB74FF" w:rsidRPr="00011680" w:rsidRDefault="00DB74FF">
      <w:pPr>
        <w:ind w:left="1954"/>
        <w:rPr>
          <w:rFonts w:asciiTheme="minorHAnsi" w:hAnsiTheme="minorHAnsi" w:cstheme="minorHAnsi"/>
          <w:sz w:val="22"/>
          <w:szCs w:val="22"/>
        </w:rPr>
        <w:sectPr w:rsidR="00DB74FF" w:rsidRPr="00011680">
          <w:pgSz w:w="12240" w:h="15840"/>
          <w:pgMar w:top="0" w:right="380" w:bottom="0" w:left="0" w:header="720" w:footer="720" w:gutter="0"/>
          <w:cols w:space="720"/>
        </w:sectPr>
      </w:pPr>
    </w:p>
    <w:p w14:paraId="5EC6F7C8" w14:textId="19B1214C" w:rsidR="00DB74FF" w:rsidRPr="00011680" w:rsidRDefault="00DB74FF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p w14:paraId="121C8B2D" w14:textId="77777777" w:rsidR="00DB74FF" w:rsidRPr="00011680" w:rsidRDefault="00C4339D">
      <w:pPr>
        <w:spacing w:before="26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z w:val="22"/>
          <w:szCs w:val="22"/>
        </w:rPr>
        <w:t>1995 –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1998                  </w:t>
      </w:r>
      <w:r w:rsidRPr="00011680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kl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ou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ty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Bar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d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vocate for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Wo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,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MA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–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tto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ey</w:t>
      </w:r>
    </w:p>
    <w:p w14:paraId="6C13F6D1" w14:textId="77777777" w:rsidR="00DB74FF" w:rsidRPr="00011680" w:rsidRDefault="00DB74FF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54F095FA" w14:textId="77777777" w:rsidR="00DB74FF" w:rsidRPr="00011680" w:rsidRDefault="00C4339D">
      <w:pPr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z w:val="22"/>
          <w:szCs w:val="22"/>
        </w:rPr>
        <w:t>1995 –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2005                  </w:t>
      </w:r>
      <w:r w:rsidRPr="00011680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kl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ou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ty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Sup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, Dist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t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&amp;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J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v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le C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ur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t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, MA</w:t>
      </w:r>
      <w:r w:rsidRPr="0001168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–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tto</w:t>
      </w:r>
      <w:r w:rsidRPr="00011680">
        <w:rPr>
          <w:rFonts w:asciiTheme="minorHAnsi" w:eastAsia="Book Antiqua" w:hAnsiTheme="minorHAnsi" w:cstheme="minorHAnsi"/>
          <w:spacing w:val="-4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ey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d</w:t>
      </w:r>
    </w:p>
    <w:p w14:paraId="2CB680F2" w14:textId="77777777" w:rsidR="00DB74FF" w:rsidRPr="00011680" w:rsidRDefault="00C4339D">
      <w:pPr>
        <w:spacing w:before="8"/>
        <w:ind w:left="226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z w:val="22"/>
          <w:szCs w:val="22"/>
        </w:rPr>
        <w:t>Litem &amp;</w:t>
      </w:r>
      <w:r w:rsidRPr="0001168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G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u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d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an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tem</w:t>
      </w:r>
    </w:p>
    <w:p w14:paraId="707D97AE" w14:textId="77777777" w:rsidR="00DB74FF" w:rsidRPr="00011680" w:rsidRDefault="00DB74FF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1D30F143" w14:textId="77777777" w:rsidR="00DB74FF" w:rsidRPr="00011680" w:rsidRDefault="00C4339D">
      <w:pPr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z w:val="22"/>
          <w:szCs w:val="22"/>
        </w:rPr>
        <w:t>1993 –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2006                  </w:t>
      </w:r>
      <w:r w:rsidRPr="00011680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kl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ou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ty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oba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t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&amp;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Fa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ly C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our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t, 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–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u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sto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y Inves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igator</w:t>
      </w:r>
    </w:p>
    <w:p w14:paraId="79A46556" w14:textId="77777777" w:rsidR="00DB74FF" w:rsidRPr="00011680" w:rsidRDefault="00DB74FF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32D097D1" w14:textId="77777777" w:rsidR="00DB74FF" w:rsidRPr="00011680" w:rsidRDefault="00DB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5D0545" w14:textId="77777777" w:rsidR="00DB74FF" w:rsidRPr="00011680" w:rsidRDefault="00DB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9FE177" w14:textId="77777777" w:rsidR="00DB74FF" w:rsidRPr="00011680" w:rsidRDefault="00C4339D">
      <w:pPr>
        <w:spacing w:line="320" w:lineRule="exact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L</w:t>
      </w:r>
      <w:r w:rsidRPr="00011680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ic</w:t>
      </w:r>
      <w:r w:rsidRPr="00011680">
        <w:rPr>
          <w:rFonts w:asciiTheme="minorHAnsi" w:eastAsia="Book Antiqua" w:hAnsiTheme="minorHAnsi" w:cstheme="minorHAnsi"/>
          <w:b/>
          <w:spacing w:val="1"/>
          <w:sz w:val="22"/>
          <w:szCs w:val="22"/>
          <w:u w:val="single" w:color="000000"/>
        </w:rPr>
        <w:t>e</w:t>
      </w:r>
      <w:r w:rsidRPr="00011680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n</w:t>
      </w:r>
      <w:r w:rsidRPr="00011680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s</w:t>
      </w:r>
      <w:r w:rsidRPr="00011680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011680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s</w:t>
      </w:r>
    </w:p>
    <w:p w14:paraId="0E994AF4" w14:textId="77777777" w:rsidR="00DB74FF" w:rsidRPr="00011680" w:rsidRDefault="00DB74FF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29DD3960" w14:textId="77777777" w:rsidR="00DB74FF" w:rsidRPr="00011680" w:rsidRDefault="00C4339D">
      <w:pPr>
        <w:spacing w:before="26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z w:val="22"/>
          <w:szCs w:val="22"/>
        </w:rPr>
        <w:t>Flo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ida Bar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ssoci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tion                                                              </w:t>
      </w:r>
      <w:r w:rsidRPr="00011680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Lice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se #0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0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26510</w:t>
      </w:r>
    </w:p>
    <w:p w14:paraId="26EEDD56" w14:textId="77777777" w:rsidR="00DB74FF" w:rsidRPr="00011680" w:rsidRDefault="00DB74FF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34ADEE54" w14:textId="77777777" w:rsidR="00DB74FF" w:rsidRPr="00011680" w:rsidRDefault="00C4339D">
      <w:pPr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z w:val="22"/>
          <w:szCs w:val="22"/>
        </w:rPr>
        <w:t>Massa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setts Bar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ss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iat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n                                                 </w:t>
      </w:r>
      <w:r w:rsidRPr="00011680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Lice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se #5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9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9214</w:t>
      </w:r>
    </w:p>
    <w:p w14:paraId="0F9CEE4D" w14:textId="77777777" w:rsidR="00DB74FF" w:rsidRPr="00011680" w:rsidRDefault="00DB74FF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126EB506" w14:textId="77777777" w:rsidR="00DB74FF" w:rsidRPr="00011680" w:rsidRDefault="00C4339D">
      <w:pPr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ota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y P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b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ic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or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S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tate 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Flo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ida                                            </w:t>
      </w:r>
      <w:r w:rsidRPr="00011680">
        <w:rPr>
          <w:rFonts w:asciiTheme="minorHAnsi" w:eastAsia="Book Antiqua" w:hAnsiTheme="minorHAnsi" w:cstheme="minorHAnsi"/>
          <w:spacing w:val="5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Lice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se #1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1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98557</w:t>
      </w:r>
    </w:p>
    <w:p w14:paraId="3C2371BC" w14:textId="77777777" w:rsidR="00DB74FF" w:rsidRPr="00011680" w:rsidRDefault="00DB74FF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36CF08DF" w14:textId="77777777" w:rsidR="00DB74FF" w:rsidRPr="00011680" w:rsidRDefault="00C4339D">
      <w:pPr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z w:val="22"/>
          <w:szCs w:val="22"/>
        </w:rPr>
        <w:t>Flo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ida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Supr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u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t C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er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ti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ied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mily L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w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diator      </w:t>
      </w:r>
      <w:r w:rsidRPr="00011680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Lice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se #9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1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61CF</w:t>
      </w:r>
    </w:p>
    <w:p w14:paraId="3F94291B" w14:textId="77777777" w:rsidR="00DB74FF" w:rsidRPr="00011680" w:rsidRDefault="00DB74FF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31F9BF56" w14:textId="77777777" w:rsidR="00DB74FF" w:rsidRPr="00011680" w:rsidRDefault="00DB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2E0781" w14:textId="77777777" w:rsidR="00DB74FF" w:rsidRPr="00011680" w:rsidRDefault="00DB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E2C1B8" w14:textId="77777777" w:rsidR="00DB74FF" w:rsidRPr="00011680" w:rsidRDefault="00C4339D">
      <w:pPr>
        <w:spacing w:line="320" w:lineRule="exact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Edu</w:t>
      </w:r>
      <w:r w:rsidRPr="00011680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c</w:t>
      </w:r>
      <w:r w:rsidRPr="00011680">
        <w:rPr>
          <w:rFonts w:asciiTheme="minorHAnsi" w:eastAsia="Book Antiqua" w:hAnsiTheme="minorHAnsi" w:cstheme="minorHAnsi"/>
          <w:b/>
          <w:spacing w:val="1"/>
          <w:sz w:val="22"/>
          <w:szCs w:val="22"/>
          <w:u w:val="single" w:color="000000"/>
        </w:rPr>
        <w:t>a</w:t>
      </w:r>
      <w:r w:rsidRPr="00011680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tion</w:t>
      </w:r>
    </w:p>
    <w:p w14:paraId="532E9239" w14:textId="77777777" w:rsidR="00DB74FF" w:rsidRPr="00011680" w:rsidRDefault="00DB74FF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3CAC8181" w14:textId="77777777" w:rsidR="00DB74FF" w:rsidRPr="00011680" w:rsidRDefault="00C4339D">
      <w:pPr>
        <w:spacing w:before="26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J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ur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is Doct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r 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(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J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.D.)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–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La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w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,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1991</w:t>
      </w:r>
    </w:p>
    <w:p w14:paraId="40F101D0" w14:textId="77777777" w:rsidR="00DB74FF" w:rsidRPr="00011680" w:rsidRDefault="00C4339D">
      <w:pPr>
        <w:spacing w:before="6"/>
        <w:ind w:left="82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z w:val="22"/>
          <w:szCs w:val="22"/>
        </w:rPr>
        <w:t>Weste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w E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g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011680">
        <w:rPr>
          <w:rFonts w:asciiTheme="minorHAnsi" w:eastAsia="Book Antiqua" w:hAnsiTheme="minorHAnsi" w:cstheme="minorHAnsi"/>
          <w:spacing w:val="-4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ollege,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l 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Law</w:t>
      </w:r>
    </w:p>
    <w:p w14:paraId="78DF5B21" w14:textId="77777777" w:rsidR="00DB74FF" w:rsidRPr="00011680" w:rsidRDefault="00C4339D">
      <w:pPr>
        <w:spacing w:before="3"/>
        <w:ind w:left="118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1168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G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ad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u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ated </w:t>
      </w:r>
      <w:r w:rsidRPr="00011680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i/>
          <w:sz w:val="22"/>
          <w:szCs w:val="22"/>
        </w:rPr>
        <w:t>ag</w:t>
      </w:r>
      <w:r w:rsidRPr="00011680">
        <w:rPr>
          <w:rFonts w:asciiTheme="minorHAnsi" w:eastAsia="Book Antiqua" w:hAnsiTheme="minorHAnsi" w:cstheme="minorHAnsi"/>
          <w:i/>
          <w:spacing w:val="-2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i/>
          <w:sz w:val="22"/>
          <w:szCs w:val="22"/>
        </w:rPr>
        <w:t xml:space="preserve">a </w:t>
      </w:r>
      <w:r w:rsidRPr="00011680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i/>
          <w:sz w:val="22"/>
          <w:szCs w:val="22"/>
        </w:rPr>
        <w:t>um</w:t>
      </w:r>
      <w:r w:rsidRPr="00011680">
        <w:rPr>
          <w:rFonts w:asciiTheme="minorHAnsi" w:eastAsia="Book Antiqua" w:hAnsiTheme="minorHAnsi" w:cstheme="minorHAnsi"/>
          <w:i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l</w:t>
      </w:r>
      <w:r w:rsidRPr="00011680">
        <w:rPr>
          <w:rFonts w:asciiTheme="minorHAnsi" w:eastAsia="Book Antiqua" w:hAnsiTheme="minorHAnsi" w:cstheme="minorHAnsi"/>
          <w:i/>
          <w:spacing w:val="-2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i/>
          <w:sz w:val="22"/>
          <w:szCs w:val="22"/>
        </w:rPr>
        <w:t>ude</w:t>
      </w:r>
    </w:p>
    <w:p w14:paraId="2BB807A3" w14:textId="77777777" w:rsidR="00DB74FF" w:rsidRPr="00011680" w:rsidRDefault="00C4339D">
      <w:pPr>
        <w:spacing w:before="1"/>
        <w:ind w:left="118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1168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onor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er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an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J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ur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s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pru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d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ce 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s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tituti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al Law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(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198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8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)</w:t>
      </w:r>
    </w:p>
    <w:p w14:paraId="4E09BB6D" w14:textId="77777777" w:rsidR="00DB74FF" w:rsidRPr="00011680" w:rsidRDefault="00C4339D">
      <w:pPr>
        <w:spacing w:before="1"/>
        <w:ind w:left="118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1168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G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lette Me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it</w:t>
      </w:r>
      <w:r w:rsidRPr="0001168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S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lar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s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ip 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(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1986 –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1989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&amp;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19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9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1)</w:t>
      </w:r>
    </w:p>
    <w:p w14:paraId="66681BD0" w14:textId="77777777" w:rsidR="00DB74FF" w:rsidRPr="00011680" w:rsidRDefault="00C4339D">
      <w:pPr>
        <w:spacing w:before="1"/>
        <w:ind w:left="118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1168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te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ip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in L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gal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es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, C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oley,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air,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.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.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,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Spr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g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ie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d, 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</w:t>
      </w:r>
    </w:p>
    <w:p w14:paraId="42FFE4E3" w14:textId="77777777" w:rsidR="00DB74FF" w:rsidRPr="00011680" w:rsidRDefault="00C4339D">
      <w:pPr>
        <w:spacing w:before="1"/>
        <w:ind w:left="118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1168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te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ip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in Fa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y 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L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w,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Mark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B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, 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J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.D.,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G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een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ie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d, 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</w:t>
      </w:r>
    </w:p>
    <w:p w14:paraId="6DFCA8A3" w14:textId="77777777" w:rsidR="00DB74FF" w:rsidRPr="00011680" w:rsidRDefault="00C4339D">
      <w:pPr>
        <w:spacing w:before="3"/>
        <w:ind w:left="118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1168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d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ep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d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t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t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dy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in</w:t>
      </w:r>
      <w:r w:rsidRPr="0001168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gal Writ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g,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ofessor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B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ke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,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Spr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gf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ld, 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</w:t>
      </w:r>
    </w:p>
    <w:p w14:paraId="10DE5CB2" w14:textId="77777777" w:rsidR="00DB74FF" w:rsidRPr="00011680" w:rsidRDefault="00DB74FF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3D96C64C" w14:textId="77777777" w:rsidR="00DB74FF" w:rsidRPr="00011680" w:rsidRDefault="00C4339D">
      <w:pPr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z w:val="22"/>
          <w:szCs w:val="22"/>
        </w:rPr>
        <w:t>Bac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lor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of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ts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(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B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.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.)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–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sy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olo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g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y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, 1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9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84</w:t>
      </w:r>
    </w:p>
    <w:p w14:paraId="5C421CD6" w14:textId="77777777" w:rsidR="00DB74FF" w:rsidRPr="00011680" w:rsidRDefault="00C4339D">
      <w:pPr>
        <w:spacing w:before="8"/>
        <w:ind w:left="784" w:right="4898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iversity 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ssa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s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etts,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st</w:t>
      </w:r>
    </w:p>
    <w:p w14:paraId="6F5925AA" w14:textId="77777777" w:rsidR="00DB74FF" w:rsidRPr="00011680" w:rsidRDefault="00C4339D">
      <w:pPr>
        <w:spacing w:before="3"/>
        <w:ind w:left="118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1168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G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ad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u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ated </w:t>
      </w:r>
      <w:r w:rsidRPr="00011680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i/>
          <w:sz w:val="22"/>
          <w:szCs w:val="22"/>
        </w:rPr>
        <w:t>ag</w:t>
      </w:r>
      <w:r w:rsidRPr="00011680">
        <w:rPr>
          <w:rFonts w:asciiTheme="minorHAnsi" w:eastAsia="Book Antiqua" w:hAnsiTheme="minorHAnsi" w:cstheme="minorHAnsi"/>
          <w:i/>
          <w:spacing w:val="-2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i/>
          <w:sz w:val="22"/>
          <w:szCs w:val="22"/>
        </w:rPr>
        <w:t xml:space="preserve">a </w:t>
      </w:r>
      <w:r w:rsidRPr="00011680">
        <w:rPr>
          <w:rFonts w:asciiTheme="minorHAnsi" w:eastAsia="Book Antiqua" w:hAnsiTheme="minorHAnsi" w:cstheme="minorHAnsi"/>
          <w:i/>
          <w:spacing w:val="-1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i/>
          <w:sz w:val="22"/>
          <w:szCs w:val="22"/>
        </w:rPr>
        <w:t>um</w:t>
      </w:r>
      <w:r w:rsidRPr="00011680">
        <w:rPr>
          <w:rFonts w:asciiTheme="minorHAnsi" w:eastAsia="Book Antiqua" w:hAnsiTheme="minorHAnsi" w:cstheme="minorHAnsi"/>
          <w:i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>l</w:t>
      </w:r>
      <w:r w:rsidRPr="00011680">
        <w:rPr>
          <w:rFonts w:asciiTheme="minorHAnsi" w:eastAsia="Book Antiqua" w:hAnsiTheme="minorHAnsi" w:cstheme="minorHAnsi"/>
          <w:i/>
          <w:spacing w:val="-2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i/>
          <w:sz w:val="22"/>
          <w:szCs w:val="22"/>
        </w:rPr>
        <w:t>ude</w:t>
      </w:r>
    </w:p>
    <w:p w14:paraId="4A06E87D" w14:textId="77777777" w:rsidR="00DB74FF" w:rsidRPr="00011680" w:rsidRDefault="00C4339D">
      <w:pPr>
        <w:spacing w:before="1" w:line="477" w:lineRule="auto"/>
        <w:ind w:left="100" w:right="3305" w:firstLine="108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1168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ono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 C</w:t>
      </w:r>
      <w:r w:rsidRPr="00011680">
        <w:rPr>
          <w:rFonts w:asciiTheme="minorHAnsi" w:eastAsia="Book Antiqua" w:hAnsiTheme="minorHAnsi" w:cstheme="minorHAnsi"/>
          <w:spacing w:val="-4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ege C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we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h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lar (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1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984) C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t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g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d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uc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ati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u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ses                      </w:t>
      </w:r>
      <w:r w:rsidRPr="00011680">
        <w:rPr>
          <w:rFonts w:asciiTheme="minorHAnsi" w:eastAsia="Book Antiqua" w:hAnsiTheme="minorHAnsi" w:cstheme="minorHAnsi"/>
          <w:spacing w:val="5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1991 –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esent</w:t>
      </w:r>
    </w:p>
    <w:p w14:paraId="0611D576" w14:textId="77777777" w:rsidR="00DB74FF" w:rsidRPr="00011680" w:rsidRDefault="00DB74FF">
      <w:pPr>
        <w:spacing w:before="11" w:line="280" w:lineRule="exact"/>
        <w:rPr>
          <w:rFonts w:asciiTheme="minorHAnsi" w:hAnsiTheme="minorHAnsi" w:cstheme="minorHAnsi"/>
          <w:sz w:val="22"/>
          <w:szCs w:val="22"/>
        </w:rPr>
      </w:pPr>
    </w:p>
    <w:p w14:paraId="7536BF5E" w14:textId="77777777" w:rsidR="00DB74FF" w:rsidRPr="00011680" w:rsidRDefault="00C4339D">
      <w:pPr>
        <w:spacing w:line="320" w:lineRule="exact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P</w:t>
      </w:r>
      <w:r w:rsidRPr="00011680">
        <w:rPr>
          <w:rFonts w:asciiTheme="minorHAnsi" w:eastAsia="Book Antiqua" w:hAnsiTheme="minorHAnsi" w:cstheme="minorHAnsi"/>
          <w:b/>
          <w:spacing w:val="1"/>
          <w:sz w:val="22"/>
          <w:szCs w:val="22"/>
          <w:u w:val="single" w:color="000000"/>
        </w:rPr>
        <w:t>r</w:t>
      </w:r>
      <w:r w:rsidRPr="00011680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o</w:t>
      </w:r>
      <w:r w:rsidRPr="00011680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f</w:t>
      </w:r>
      <w:r w:rsidRPr="00011680">
        <w:rPr>
          <w:rFonts w:asciiTheme="minorHAnsi" w:eastAsia="Book Antiqua" w:hAnsiTheme="minorHAnsi" w:cstheme="minorHAnsi"/>
          <w:b/>
          <w:spacing w:val="1"/>
          <w:sz w:val="22"/>
          <w:szCs w:val="22"/>
          <w:u w:val="single" w:color="000000"/>
        </w:rPr>
        <w:t>e</w:t>
      </w:r>
      <w:r w:rsidRPr="00011680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ssio</w:t>
      </w:r>
      <w:r w:rsidRPr="00011680">
        <w:rPr>
          <w:rFonts w:asciiTheme="minorHAnsi" w:eastAsia="Book Antiqua" w:hAnsiTheme="minorHAnsi" w:cstheme="minorHAnsi"/>
          <w:b/>
          <w:spacing w:val="-3"/>
          <w:sz w:val="22"/>
          <w:szCs w:val="22"/>
          <w:u w:val="single" w:color="000000"/>
        </w:rPr>
        <w:t>n</w:t>
      </w:r>
      <w:r w:rsidRPr="00011680">
        <w:rPr>
          <w:rFonts w:asciiTheme="minorHAnsi" w:eastAsia="Book Antiqua" w:hAnsiTheme="minorHAnsi" w:cstheme="minorHAnsi"/>
          <w:b/>
          <w:spacing w:val="1"/>
          <w:sz w:val="22"/>
          <w:szCs w:val="22"/>
          <w:u w:val="single" w:color="000000"/>
        </w:rPr>
        <w:t>a</w:t>
      </w:r>
      <w:r w:rsidRPr="00011680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 xml:space="preserve">l </w:t>
      </w:r>
      <w:r w:rsidRPr="00011680">
        <w:rPr>
          <w:rFonts w:asciiTheme="minorHAnsi" w:eastAsia="Book Antiqua" w:hAnsiTheme="minorHAnsi" w:cstheme="minorHAnsi"/>
          <w:b/>
          <w:spacing w:val="-3"/>
          <w:sz w:val="22"/>
          <w:szCs w:val="22"/>
          <w:u w:val="single" w:color="000000"/>
        </w:rPr>
        <w:t>A</w:t>
      </w:r>
      <w:r w:rsidRPr="00011680">
        <w:rPr>
          <w:rFonts w:asciiTheme="minorHAnsi" w:eastAsia="Book Antiqua" w:hAnsiTheme="minorHAnsi" w:cstheme="minorHAnsi"/>
          <w:b/>
          <w:spacing w:val="1"/>
          <w:sz w:val="22"/>
          <w:szCs w:val="22"/>
          <w:u w:val="single" w:color="000000"/>
        </w:rPr>
        <w:t>ff</w:t>
      </w:r>
      <w:r w:rsidRPr="00011680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i</w:t>
      </w:r>
      <w:r w:rsidRPr="00011680">
        <w:rPr>
          <w:rFonts w:asciiTheme="minorHAnsi" w:eastAsia="Book Antiqua" w:hAnsiTheme="minorHAnsi" w:cstheme="minorHAnsi"/>
          <w:b/>
          <w:spacing w:val="-2"/>
          <w:sz w:val="22"/>
          <w:szCs w:val="22"/>
          <w:u w:val="single" w:color="000000"/>
        </w:rPr>
        <w:t>li</w:t>
      </w:r>
      <w:r w:rsidRPr="00011680">
        <w:rPr>
          <w:rFonts w:asciiTheme="minorHAnsi" w:eastAsia="Book Antiqua" w:hAnsiTheme="minorHAnsi" w:cstheme="minorHAnsi"/>
          <w:b/>
          <w:spacing w:val="1"/>
          <w:sz w:val="22"/>
          <w:szCs w:val="22"/>
          <w:u w:val="single" w:color="000000"/>
        </w:rPr>
        <w:t>a</w:t>
      </w:r>
      <w:r w:rsidRPr="00011680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tio</w:t>
      </w:r>
      <w:r w:rsidRPr="00011680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n</w:t>
      </w:r>
      <w:r w:rsidRPr="00011680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s</w:t>
      </w:r>
    </w:p>
    <w:p w14:paraId="50587F7F" w14:textId="77777777" w:rsidR="00DB74FF" w:rsidRPr="00011680" w:rsidRDefault="00DB74FF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6E1FF8D6" w14:textId="77777777" w:rsidR="00DB74FF" w:rsidRPr="00011680" w:rsidRDefault="00C4339D">
      <w:pPr>
        <w:spacing w:before="26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 Flo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ida Bar</w:t>
      </w:r>
    </w:p>
    <w:p w14:paraId="5B9A1171" w14:textId="77777777" w:rsidR="00DB74FF" w:rsidRPr="00011680" w:rsidRDefault="00DB74FF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409C04E0" w14:textId="77777777" w:rsidR="00DB74FF" w:rsidRPr="00011680" w:rsidRDefault="00C4339D">
      <w:pPr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ier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u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ty 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B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ar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ss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ati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n</w:t>
      </w:r>
    </w:p>
    <w:p w14:paraId="3C73E3A3" w14:textId="77777777" w:rsidR="00DB74FF" w:rsidRPr="00011680" w:rsidRDefault="00DB74FF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44F0AB06" w14:textId="77777777" w:rsidR="00DB74FF" w:rsidRPr="00011680" w:rsidRDefault="00C4339D">
      <w:pPr>
        <w:ind w:left="100"/>
        <w:rPr>
          <w:rFonts w:asciiTheme="minorHAnsi" w:eastAsia="Book Antiqua" w:hAnsiTheme="minorHAnsi" w:cstheme="minorHAnsi"/>
          <w:sz w:val="22"/>
          <w:szCs w:val="22"/>
        </w:rPr>
        <w:sectPr w:rsidR="00DB74FF" w:rsidRPr="00011680">
          <w:footerReference w:type="default" r:id="rId7"/>
          <w:pgSz w:w="12240" w:h="15840"/>
          <w:pgMar w:top="1480" w:right="1440" w:bottom="280" w:left="1340" w:header="0" w:footer="1021" w:gutter="0"/>
          <w:pgNumType w:start="2"/>
          <w:cols w:space="720"/>
        </w:sectPr>
      </w:pP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er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 of C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our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t,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Maste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of 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B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h</w:t>
      </w:r>
    </w:p>
    <w:p w14:paraId="5FDDD19B" w14:textId="3B571C67" w:rsidR="00DB74FF" w:rsidRPr="00011680" w:rsidRDefault="00DB74FF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p w14:paraId="5BBF0BA3" w14:textId="77777777" w:rsidR="00DB74FF" w:rsidRPr="00011680" w:rsidRDefault="00C4339D">
      <w:pPr>
        <w:spacing w:before="26"/>
        <w:ind w:left="14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er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Bar</w:t>
      </w:r>
      <w:r w:rsidRPr="00011680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sso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iat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n</w:t>
      </w:r>
    </w:p>
    <w:p w14:paraId="4B2E4E5F" w14:textId="77777777" w:rsidR="00DB74FF" w:rsidRPr="00011680" w:rsidRDefault="00DB74FF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4A816A67" w14:textId="77777777" w:rsidR="00DB74FF" w:rsidRPr="00011680" w:rsidRDefault="00C4339D">
      <w:pPr>
        <w:ind w:left="14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atio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al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B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Tr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ial</w:t>
      </w:r>
      <w:r w:rsidRPr="00011680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dv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cy</w:t>
      </w:r>
    </w:p>
    <w:p w14:paraId="61DBCDBA" w14:textId="77777777" w:rsidR="00DB74FF" w:rsidRPr="00011680" w:rsidRDefault="00DB74FF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48705061" w14:textId="77777777" w:rsidR="00DB74FF" w:rsidRPr="00011680" w:rsidRDefault="00C4339D">
      <w:pPr>
        <w:spacing w:line="494" w:lineRule="auto"/>
        <w:ind w:left="140" w:right="431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ier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u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ty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Wo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’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Bar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sso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iat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(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W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L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) Flo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ida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cad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my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of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essio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 Me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d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iato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sso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iat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of 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amily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&amp;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t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our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ts C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ittee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or</w:t>
      </w:r>
      <w:r w:rsidRPr="00011680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b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 C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sel Se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v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ces</w:t>
      </w:r>
    </w:p>
    <w:p w14:paraId="17C88417" w14:textId="77777777" w:rsidR="00DB74FF" w:rsidRPr="00011680" w:rsidRDefault="00C4339D">
      <w:pPr>
        <w:spacing w:before="1"/>
        <w:ind w:left="14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z w:val="22"/>
          <w:szCs w:val="22"/>
        </w:rPr>
        <w:t>Massa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setts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B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ar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ss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iat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, Access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to J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u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st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ce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Me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ber</w:t>
      </w:r>
    </w:p>
    <w:p w14:paraId="02801A96" w14:textId="77777777" w:rsidR="00DB74FF" w:rsidRPr="00011680" w:rsidRDefault="00DB74FF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078890C3" w14:textId="77777777" w:rsidR="00DB74FF" w:rsidRPr="00011680" w:rsidRDefault="00C4339D">
      <w:pPr>
        <w:ind w:left="14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z w:val="22"/>
          <w:szCs w:val="22"/>
        </w:rPr>
        <w:t>G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eater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p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les C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mber</w:t>
      </w:r>
      <w:r w:rsidRPr="00011680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of C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ce</w:t>
      </w:r>
    </w:p>
    <w:p w14:paraId="1D263906" w14:textId="77777777" w:rsidR="00DB74FF" w:rsidRPr="00011680" w:rsidRDefault="00DB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665DC8" w14:textId="77777777" w:rsidR="00DB74FF" w:rsidRPr="00011680" w:rsidRDefault="00DB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289E9C" w14:textId="77777777" w:rsidR="00DB74FF" w:rsidRPr="00011680" w:rsidRDefault="00DB74F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59737A" w14:textId="77777777" w:rsidR="00DB74FF" w:rsidRPr="00011680" w:rsidRDefault="00DB74FF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27B000FD" w14:textId="77777777" w:rsidR="00DB74FF" w:rsidRPr="00011680" w:rsidRDefault="00C4339D">
      <w:pPr>
        <w:spacing w:line="320" w:lineRule="exact"/>
        <w:ind w:left="14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P</w:t>
      </w:r>
      <w:r w:rsidRPr="00011680">
        <w:rPr>
          <w:rFonts w:asciiTheme="minorHAnsi" w:eastAsia="Book Antiqua" w:hAnsiTheme="minorHAnsi" w:cstheme="minorHAnsi"/>
          <w:b/>
          <w:spacing w:val="1"/>
          <w:sz w:val="22"/>
          <w:szCs w:val="22"/>
          <w:u w:val="single" w:color="000000"/>
        </w:rPr>
        <w:t>re</w:t>
      </w:r>
      <w:r w:rsidRPr="00011680">
        <w:rPr>
          <w:rFonts w:asciiTheme="minorHAnsi" w:eastAsia="Book Antiqua" w:hAnsiTheme="minorHAnsi" w:cstheme="minorHAnsi"/>
          <w:b/>
          <w:spacing w:val="-2"/>
          <w:sz w:val="22"/>
          <w:szCs w:val="22"/>
          <w:u w:val="single" w:color="000000"/>
        </w:rPr>
        <w:t>s</w:t>
      </w:r>
      <w:r w:rsidRPr="00011680">
        <w:rPr>
          <w:rFonts w:asciiTheme="minorHAnsi" w:eastAsia="Book Antiqua" w:hAnsiTheme="minorHAnsi" w:cstheme="minorHAnsi"/>
          <w:b/>
          <w:spacing w:val="1"/>
          <w:sz w:val="22"/>
          <w:szCs w:val="22"/>
          <w:u w:val="single" w:color="000000"/>
        </w:rPr>
        <w:t>e</w:t>
      </w:r>
      <w:r w:rsidRPr="00011680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n</w:t>
      </w:r>
      <w:r w:rsidRPr="00011680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t</w:t>
      </w:r>
      <w:r w:rsidRPr="00011680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a</w:t>
      </w:r>
      <w:r w:rsidRPr="00011680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tio</w:t>
      </w:r>
      <w:r w:rsidRPr="00011680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n</w:t>
      </w:r>
      <w:r w:rsidRPr="00011680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s</w:t>
      </w:r>
    </w:p>
    <w:p w14:paraId="2622B271" w14:textId="77777777" w:rsidR="00DB74FF" w:rsidRPr="00011680" w:rsidRDefault="00DB74FF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1"/>
        <w:gridCol w:w="3512"/>
        <w:gridCol w:w="4627"/>
      </w:tblGrid>
      <w:tr w:rsidR="00DB74FF" w:rsidRPr="00011680" w14:paraId="1C560836" w14:textId="77777777">
        <w:trPr>
          <w:trHeight w:hRule="exact" w:val="484"/>
        </w:trPr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1C246C4C" w14:textId="77777777" w:rsidR="00DB74FF" w:rsidRPr="00011680" w:rsidRDefault="00C4339D">
            <w:pPr>
              <w:spacing w:before="66"/>
              <w:ind w:left="40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2016</w:t>
            </w:r>
          </w:p>
        </w:tc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</w:tcPr>
          <w:p w14:paraId="3C5B71E2" w14:textId="77777777" w:rsidR="00DB74FF" w:rsidRPr="00011680" w:rsidRDefault="00C4339D">
            <w:pPr>
              <w:spacing w:before="66"/>
              <w:ind w:left="49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m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er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i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c</w:t>
            </w:r>
            <w:r w:rsidRPr="0001168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a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1168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I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n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n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s of C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our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14:paraId="1B2CAF83" w14:textId="77777777" w:rsidR="00DB74FF" w:rsidRPr="00011680" w:rsidRDefault="00C4339D">
            <w:pPr>
              <w:spacing w:before="66"/>
              <w:ind w:left="588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 xml:space="preserve">Legal 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S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a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n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 xml:space="preserve">d 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Tr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a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p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s</w:t>
            </w:r>
          </w:p>
        </w:tc>
      </w:tr>
      <w:tr w:rsidR="00DB74FF" w:rsidRPr="00011680" w14:paraId="3A5E3DD0" w14:textId="77777777">
        <w:trPr>
          <w:trHeight w:hRule="exact" w:val="547"/>
        </w:trPr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2B85CE5E" w14:textId="77777777" w:rsidR="00DB74FF" w:rsidRPr="00011680" w:rsidRDefault="00DB74FF">
            <w:pPr>
              <w:spacing w:before="9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4AC251" w14:textId="77777777" w:rsidR="00DB74FF" w:rsidRPr="00011680" w:rsidRDefault="00C4339D">
            <w:pPr>
              <w:ind w:left="40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2016</w:t>
            </w:r>
          </w:p>
        </w:tc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</w:tcPr>
          <w:p w14:paraId="1A0D72EC" w14:textId="77777777" w:rsidR="00DB74FF" w:rsidRPr="00011680" w:rsidRDefault="00DB74FF">
            <w:pPr>
              <w:spacing w:before="9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FE84E1" w14:textId="77777777" w:rsidR="00DB74FF" w:rsidRPr="00011680" w:rsidRDefault="00C4339D">
            <w:pPr>
              <w:ind w:left="49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Y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o</w:t>
            </w:r>
            <w:r w:rsidRPr="0001168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u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n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 xml:space="preserve">g 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L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awye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r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s D</w:t>
            </w:r>
            <w:r w:rsidRPr="0001168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i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vis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i</w:t>
            </w:r>
            <w:r w:rsidRPr="00011680">
              <w:rPr>
                <w:rFonts w:asciiTheme="minorHAnsi" w:eastAsia="Book Antiqua" w:hAnsiTheme="minorHAnsi" w:cstheme="minorHAnsi"/>
                <w:spacing w:val="-3"/>
                <w:sz w:val="22"/>
                <w:szCs w:val="22"/>
              </w:rPr>
              <w:t>o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14:paraId="0F3C679C" w14:textId="77777777" w:rsidR="00DB74FF" w:rsidRPr="00011680" w:rsidRDefault="00DB74FF">
            <w:pPr>
              <w:spacing w:before="9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5F842C" w14:textId="77777777" w:rsidR="00DB74FF" w:rsidRPr="00011680" w:rsidRDefault="00C4339D">
            <w:pPr>
              <w:ind w:left="588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Et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h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i</w:t>
            </w:r>
            <w:r w:rsidRPr="0001168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c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 xml:space="preserve">s 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S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e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m</w:t>
            </w:r>
            <w:r w:rsidRPr="0001168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i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n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ar</w:t>
            </w:r>
          </w:p>
        </w:tc>
      </w:tr>
      <w:tr w:rsidR="00DB74FF" w:rsidRPr="00011680" w14:paraId="6D809041" w14:textId="77777777">
        <w:trPr>
          <w:trHeight w:hRule="exact" w:val="546"/>
        </w:trPr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4C762662" w14:textId="77777777" w:rsidR="00DB74FF" w:rsidRPr="00011680" w:rsidRDefault="00DB74FF">
            <w:pPr>
              <w:spacing w:before="9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AB64ED" w14:textId="77777777" w:rsidR="00DB74FF" w:rsidRPr="00011680" w:rsidRDefault="00C4339D">
            <w:pPr>
              <w:ind w:left="40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2015</w:t>
            </w:r>
          </w:p>
        </w:tc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</w:tcPr>
          <w:p w14:paraId="294BC472" w14:textId="77777777" w:rsidR="00DB74FF" w:rsidRPr="00011680" w:rsidRDefault="00DB74FF">
            <w:pPr>
              <w:spacing w:before="9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BC1610" w14:textId="77777777" w:rsidR="00DB74FF" w:rsidRPr="00011680" w:rsidRDefault="00C4339D">
            <w:pPr>
              <w:ind w:left="49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m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er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i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c</w:t>
            </w:r>
            <w:r w:rsidRPr="0001168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a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  <w:r w:rsidRPr="00011680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1168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I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n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n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s of C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our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14:paraId="7CA75D0B" w14:textId="77777777" w:rsidR="00DB74FF" w:rsidRPr="00011680" w:rsidRDefault="00DB74FF">
            <w:pPr>
              <w:spacing w:before="9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A96B27" w14:textId="77777777" w:rsidR="00DB74FF" w:rsidRPr="00011680" w:rsidRDefault="00C4339D">
            <w:pPr>
              <w:ind w:left="588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Fa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m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i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l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 xml:space="preserve">y 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L</w:t>
            </w:r>
            <w:r w:rsidRPr="0001168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a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w Fe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u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d</w:t>
            </w:r>
          </w:p>
        </w:tc>
      </w:tr>
      <w:tr w:rsidR="00DB74FF" w:rsidRPr="00011680" w14:paraId="6D3FC6B5" w14:textId="77777777">
        <w:trPr>
          <w:trHeight w:hRule="exact" w:val="546"/>
        </w:trPr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782B0CB0" w14:textId="77777777" w:rsidR="00DB74FF" w:rsidRPr="00011680" w:rsidRDefault="00DB74FF">
            <w:pPr>
              <w:spacing w:before="8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92BE8A" w14:textId="77777777" w:rsidR="00DB74FF" w:rsidRPr="00011680" w:rsidRDefault="00C4339D">
            <w:pPr>
              <w:ind w:left="40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2014</w:t>
            </w:r>
          </w:p>
        </w:tc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</w:tcPr>
          <w:p w14:paraId="66A47EAF" w14:textId="77777777" w:rsidR="00DB74FF" w:rsidRPr="00011680" w:rsidRDefault="00DB74FF">
            <w:pPr>
              <w:spacing w:before="8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9CF583" w14:textId="77777777" w:rsidR="00DB74FF" w:rsidRPr="00011680" w:rsidRDefault="00C4339D">
            <w:pPr>
              <w:ind w:left="49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m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er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i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c</w:t>
            </w:r>
            <w:r w:rsidRPr="0001168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a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  <w:r w:rsidRPr="00011680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1168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I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n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n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s of Co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ur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14:paraId="538378AE" w14:textId="77777777" w:rsidR="00DB74FF" w:rsidRPr="00011680" w:rsidRDefault="00DB74FF">
            <w:pPr>
              <w:spacing w:before="8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B9A019" w14:textId="77777777" w:rsidR="00DB74FF" w:rsidRPr="00011680" w:rsidRDefault="00C4339D">
            <w:pPr>
              <w:ind w:left="588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tto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r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n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e</w:t>
            </w:r>
            <w:r w:rsidRPr="00011680">
              <w:rPr>
                <w:rFonts w:asciiTheme="minorHAnsi" w:eastAsia="Book Antiqua" w:hAnsiTheme="minorHAnsi" w:cstheme="minorHAnsi"/>
                <w:spacing w:val="-3"/>
                <w:sz w:val="22"/>
                <w:szCs w:val="22"/>
              </w:rPr>
              <w:t>y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 xml:space="preserve">s Fee 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S</w:t>
            </w:r>
            <w:r w:rsidRPr="0001168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a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n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ct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i</w:t>
            </w:r>
            <w:r w:rsidRPr="00011680">
              <w:rPr>
                <w:rFonts w:asciiTheme="minorHAnsi" w:eastAsia="Book Antiqua" w:hAnsiTheme="minorHAnsi" w:cstheme="minorHAnsi"/>
                <w:spacing w:val="-3"/>
                <w:sz w:val="22"/>
                <w:szCs w:val="22"/>
              </w:rPr>
              <w:t>o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n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s</w:t>
            </w:r>
          </w:p>
        </w:tc>
      </w:tr>
      <w:tr w:rsidR="00DB74FF" w:rsidRPr="00011680" w14:paraId="79931A28" w14:textId="77777777">
        <w:trPr>
          <w:trHeight w:hRule="exact" w:val="547"/>
        </w:trPr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42B6EFAF" w14:textId="77777777" w:rsidR="00DB74FF" w:rsidRPr="00011680" w:rsidRDefault="00DB74FF">
            <w:pPr>
              <w:spacing w:before="9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15F5FF" w14:textId="77777777" w:rsidR="00DB74FF" w:rsidRPr="00011680" w:rsidRDefault="00C4339D">
            <w:pPr>
              <w:ind w:left="40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2013</w:t>
            </w:r>
          </w:p>
        </w:tc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</w:tcPr>
          <w:p w14:paraId="088B2749" w14:textId="77777777" w:rsidR="00DB74FF" w:rsidRPr="00011680" w:rsidRDefault="00DB74FF">
            <w:pPr>
              <w:spacing w:before="9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6EC182" w14:textId="77777777" w:rsidR="00DB74FF" w:rsidRPr="00011680" w:rsidRDefault="00C4339D">
            <w:pPr>
              <w:ind w:left="49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m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er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i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c</w:t>
            </w:r>
            <w:r w:rsidRPr="0001168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a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1168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I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n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n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s</w:t>
            </w:r>
            <w:r w:rsidRPr="00011680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of C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our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14:paraId="7D027595" w14:textId="77777777" w:rsidR="00DB74FF" w:rsidRPr="00011680" w:rsidRDefault="00DB74FF">
            <w:pPr>
              <w:spacing w:before="9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65E1C4" w14:textId="77777777" w:rsidR="00DB74FF" w:rsidRPr="00011680" w:rsidRDefault="00C4339D">
            <w:pPr>
              <w:ind w:left="588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T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h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 xml:space="preserve">e 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L</w:t>
            </w:r>
            <w:r w:rsidRPr="0001168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i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n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co</w:t>
            </w:r>
            <w:r w:rsidRPr="0001168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l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L</w:t>
            </w:r>
            <w:r w:rsidRPr="00011680">
              <w:rPr>
                <w:rFonts w:asciiTheme="minorHAnsi" w:eastAsia="Book Antiqua" w:hAnsiTheme="minorHAnsi" w:cstheme="minorHAnsi"/>
                <w:spacing w:val="-3"/>
                <w:sz w:val="22"/>
                <w:szCs w:val="22"/>
              </w:rPr>
              <w:t>a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wye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r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 xml:space="preserve">, 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P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r</w:t>
            </w:r>
            <w:r w:rsidRPr="00011680">
              <w:rPr>
                <w:rFonts w:asciiTheme="minorHAnsi" w:eastAsia="Book Antiqua" w:hAnsiTheme="minorHAnsi" w:cstheme="minorHAnsi"/>
                <w:spacing w:val="-3"/>
                <w:sz w:val="22"/>
                <w:szCs w:val="22"/>
              </w:rPr>
              <w:t>o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f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essi</w:t>
            </w:r>
            <w:r w:rsidRPr="00011680">
              <w:rPr>
                <w:rFonts w:asciiTheme="minorHAnsi" w:eastAsia="Book Antiqua" w:hAnsiTheme="minorHAnsi" w:cstheme="minorHAnsi"/>
                <w:spacing w:val="-3"/>
                <w:sz w:val="22"/>
                <w:szCs w:val="22"/>
              </w:rPr>
              <w:t>o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n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al E</w:t>
            </w:r>
            <w:r w:rsidRPr="0001168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t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h</w:t>
            </w:r>
            <w:r w:rsidRPr="0001168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i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cs</w:t>
            </w:r>
          </w:p>
        </w:tc>
      </w:tr>
      <w:tr w:rsidR="00DB74FF" w:rsidRPr="00011680" w14:paraId="20CC73E6" w14:textId="77777777">
        <w:trPr>
          <w:trHeight w:hRule="exact" w:val="821"/>
        </w:trPr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1B5F5756" w14:textId="77777777" w:rsidR="00DB74FF" w:rsidRPr="00011680" w:rsidRDefault="00DB74FF">
            <w:pPr>
              <w:spacing w:before="9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A639D0" w14:textId="77777777" w:rsidR="00DB74FF" w:rsidRPr="00011680" w:rsidRDefault="00C4339D">
            <w:pPr>
              <w:ind w:left="40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2012</w:t>
            </w:r>
          </w:p>
        </w:tc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</w:tcPr>
          <w:p w14:paraId="0B04A38D" w14:textId="77777777" w:rsidR="00DB74FF" w:rsidRPr="00011680" w:rsidRDefault="00DB74FF">
            <w:pPr>
              <w:spacing w:before="9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031A89" w14:textId="77777777" w:rsidR="00DB74FF" w:rsidRPr="00011680" w:rsidRDefault="00C4339D">
            <w:pPr>
              <w:ind w:left="49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m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er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i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c</w:t>
            </w:r>
            <w:r w:rsidRPr="0001168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a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1168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I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n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n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s of C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our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14:paraId="2E1DCA18" w14:textId="77777777" w:rsidR="00DB74FF" w:rsidRPr="00011680" w:rsidRDefault="00DB74FF">
            <w:pPr>
              <w:spacing w:before="9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DEC9C5" w14:textId="77777777" w:rsidR="00DB74FF" w:rsidRPr="00011680" w:rsidRDefault="00C4339D">
            <w:pPr>
              <w:ind w:left="588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tto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r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n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ey</w:t>
            </w:r>
            <w:r w:rsidRPr="0001168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dve</w:t>
            </w:r>
            <w:r w:rsidRPr="0001168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rt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is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i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n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 xml:space="preserve">g </w:t>
            </w:r>
            <w:r w:rsidRPr="0001168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R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u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 xml:space="preserve">les, 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P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r</w:t>
            </w:r>
            <w:r w:rsidRPr="00011680">
              <w:rPr>
                <w:rFonts w:asciiTheme="minorHAnsi" w:eastAsia="Book Antiqua" w:hAnsiTheme="minorHAnsi" w:cstheme="minorHAnsi"/>
                <w:spacing w:val="-3"/>
                <w:sz w:val="22"/>
                <w:szCs w:val="22"/>
              </w:rPr>
              <w:t>o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f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essi</w:t>
            </w:r>
            <w:r w:rsidRPr="00011680">
              <w:rPr>
                <w:rFonts w:asciiTheme="minorHAnsi" w:eastAsia="Book Antiqua" w:hAnsiTheme="minorHAnsi" w:cstheme="minorHAnsi"/>
                <w:spacing w:val="-3"/>
                <w:sz w:val="22"/>
                <w:szCs w:val="22"/>
              </w:rPr>
              <w:t>o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n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al</w:t>
            </w:r>
          </w:p>
          <w:p w14:paraId="48EF563E" w14:textId="77777777" w:rsidR="00DB74FF" w:rsidRPr="00011680" w:rsidRDefault="00C4339D">
            <w:pPr>
              <w:spacing w:before="8"/>
              <w:ind w:left="588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Eth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i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c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s</w:t>
            </w:r>
          </w:p>
        </w:tc>
      </w:tr>
      <w:tr w:rsidR="00DB74FF" w:rsidRPr="00011680" w14:paraId="537BA285" w14:textId="77777777">
        <w:trPr>
          <w:trHeight w:hRule="exact" w:val="547"/>
        </w:trPr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5E86FD31" w14:textId="77777777" w:rsidR="00DB74FF" w:rsidRPr="00011680" w:rsidRDefault="00DB74FF">
            <w:pPr>
              <w:spacing w:before="9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AC3B4E" w14:textId="77777777" w:rsidR="00DB74FF" w:rsidRPr="00011680" w:rsidRDefault="00C4339D">
            <w:pPr>
              <w:ind w:left="40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2011</w:t>
            </w:r>
          </w:p>
        </w:tc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</w:tcPr>
          <w:p w14:paraId="196C1EDE" w14:textId="77777777" w:rsidR="00DB74FF" w:rsidRPr="00011680" w:rsidRDefault="00DB74FF">
            <w:pPr>
              <w:spacing w:before="9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E8E41E" w14:textId="77777777" w:rsidR="00DB74FF" w:rsidRPr="00011680" w:rsidRDefault="00C4339D">
            <w:pPr>
              <w:ind w:left="49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m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er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i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c</w:t>
            </w:r>
            <w:r w:rsidRPr="0001168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a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  <w:r w:rsidRPr="00011680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1168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I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n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n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s of C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our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14:paraId="788438F3" w14:textId="77777777" w:rsidR="00DB74FF" w:rsidRPr="00011680" w:rsidRDefault="00DB74FF">
            <w:pPr>
              <w:spacing w:before="9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89AB42" w14:textId="77777777" w:rsidR="00DB74FF" w:rsidRPr="00011680" w:rsidRDefault="00C4339D">
            <w:pPr>
              <w:ind w:left="588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Me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d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iat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i</w:t>
            </w:r>
            <w:r w:rsidRPr="00011680">
              <w:rPr>
                <w:rFonts w:asciiTheme="minorHAnsi" w:eastAsia="Book Antiqua" w:hAnsiTheme="minorHAnsi" w:cstheme="minorHAnsi"/>
                <w:spacing w:val="-3"/>
                <w:sz w:val="22"/>
                <w:szCs w:val="22"/>
              </w:rPr>
              <w:t>o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</w:p>
        </w:tc>
      </w:tr>
      <w:tr w:rsidR="00DB74FF" w:rsidRPr="00011680" w14:paraId="338CBBAD" w14:textId="77777777">
        <w:trPr>
          <w:trHeight w:hRule="exact" w:val="484"/>
        </w:trPr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4916B437" w14:textId="77777777" w:rsidR="00DB74FF" w:rsidRPr="00011680" w:rsidRDefault="00DB74FF">
            <w:pPr>
              <w:spacing w:before="9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0C6B0A" w14:textId="77777777" w:rsidR="00DB74FF" w:rsidRPr="00011680" w:rsidRDefault="00C4339D">
            <w:pPr>
              <w:ind w:left="40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2010</w:t>
            </w:r>
          </w:p>
        </w:tc>
        <w:tc>
          <w:tcPr>
            <w:tcW w:w="3512" w:type="dxa"/>
            <w:tcBorders>
              <w:top w:val="nil"/>
              <w:left w:val="nil"/>
              <w:bottom w:val="nil"/>
              <w:right w:val="nil"/>
            </w:tcBorders>
          </w:tcPr>
          <w:p w14:paraId="027315EF" w14:textId="77777777" w:rsidR="00DB74FF" w:rsidRPr="00011680" w:rsidRDefault="00DB74FF">
            <w:pPr>
              <w:spacing w:before="9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1D2740" w14:textId="77777777" w:rsidR="00DB74FF" w:rsidRPr="00011680" w:rsidRDefault="00C4339D">
            <w:pPr>
              <w:ind w:left="499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m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er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i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c</w:t>
            </w:r>
            <w:r w:rsidRPr="0001168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a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  <w:r w:rsidRPr="00011680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01168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I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n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n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s of C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our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14:paraId="3D778949" w14:textId="77777777" w:rsidR="00DB74FF" w:rsidRPr="00011680" w:rsidRDefault="00DB74FF">
            <w:pPr>
              <w:spacing w:before="9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DA877E" w14:textId="77777777" w:rsidR="00DB74FF" w:rsidRPr="00011680" w:rsidRDefault="00C4339D">
            <w:pPr>
              <w:ind w:left="588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Discove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r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y</w:t>
            </w:r>
            <w:r w:rsidRPr="00011680">
              <w:rPr>
                <w:rFonts w:asciiTheme="minorHAnsi" w:eastAsia="Book Antiqu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11680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P</w:t>
            </w:r>
            <w:r w:rsidRPr="00011680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r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act</w:t>
            </w:r>
            <w:r w:rsidRPr="00011680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>i</w:t>
            </w:r>
            <w:r w:rsidRPr="00011680">
              <w:rPr>
                <w:rFonts w:asciiTheme="minorHAnsi" w:eastAsia="Book Antiqua" w:hAnsiTheme="minorHAnsi" w:cstheme="minorHAnsi"/>
                <w:sz w:val="22"/>
                <w:szCs w:val="22"/>
              </w:rPr>
              <w:t>ces</w:t>
            </w:r>
          </w:p>
        </w:tc>
      </w:tr>
    </w:tbl>
    <w:p w14:paraId="39089997" w14:textId="77777777" w:rsidR="00DB74FF" w:rsidRPr="00011680" w:rsidRDefault="00DB74FF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19F9031C" w14:textId="77777777" w:rsidR="00DB74FF" w:rsidRPr="00011680" w:rsidRDefault="00C4339D">
      <w:pPr>
        <w:spacing w:before="26"/>
        <w:ind w:left="14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2005                 </w:t>
      </w:r>
      <w:r w:rsidRPr="00011680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Ch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ld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&amp;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Fa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ly Law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gr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am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</w:t>
      </w:r>
    </w:p>
    <w:p w14:paraId="00F90711" w14:textId="77777777" w:rsidR="00DB74FF" w:rsidRPr="00011680" w:rsidRDefault="00C4339D">
      <w:pPr>
        <w:spacing w:before="9"/>
        <w:ind w:left="5181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Tr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g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Tr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ial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&amp;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T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ial</w:t>
      </w:r>
      <w:r w:rsidRPr="0001168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ct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ce</w:t>
      </w:r>
    </w:p>
    <w:p w14:paraId="6C90CBFF" w14:textId="77777777" w:rsidR="00DB74FF" w:rsidRPr="00011680" w:rsidRDefault="00DB74FF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09EEF804" w14:textId="77777777" w:rsidR="00DB74FF" w:rsidRPr="00011680" w:rsidRDefault="00C4339D">
      <w:pPr>
        <w:ind w:left="14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2004                 </w:t>
      </w:r>
      <w:r w:rsidRPr="00011680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Ch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ld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&amp;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Fa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ly Law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gr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am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</w:t>
      </w:r>
    </w:p>
    <w:p w14:paraId="2FAD7291" w14:textId="77777777" w:rsidR="00DB74FF" w:rsidRPr="00011680" w:rsidRDefault="00C4339D">
      <w:pPr>
        <w:spacing w:before="8"/>
        <w:ind w:left="5181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Tr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g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Tr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ial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ct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ce</w:t>
      </w:r>
    </w:p>
    <w:p w14:paraId="2C10F899" w14:textId="77777777" w:rsidR="00DB74FF" w:rsidRPr="00011680" w:rsidRDefault="00DB74FF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221DC9D8" w14:textId="77777777" w:rsidR="00DB74FF" w:rsidRPr="00011680" w:rsidRDefault="00C4339D">
      <w:pPr>
        <w:ind w:left="14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2003                 </w:t>
      </w:r>
      <w:r w:rsidRPr="00011680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Ch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ld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&amp;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Fa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ly Law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gr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am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</w:t>
      </w:r>
    </w:p>
    <w:p w14:paraId="6BD52926" w14:textId="77777777" w:rsidR="00DB74FF" w:rsidRPr="00011680" w:rsidRDefault="00C4339D">
      <w:pPr>
        <w:spacing w:before="8"/>
        <w:ind w:left="5181"/>
        <w:rPr>
          <w:rFonts w:asciiTheme="minorHAnsi" w:eastAsia="Book Antiqua" w:hAnsiTheme="minorHAnsi" w:cstheme="minorHAnsi"/>
          <w:sz w:val="22"/>
          <w:szCs w:val="22"/>
        </w:rPr>
        <w:sectPr w:rsidR="00DB74FF" w:rsidRPr="00011680">
          <w:pgSz w:w="12240" w:h="15840"/>
          <w:pgMar w:top="1480" w:right="1600" w:bottom="280" w:left="1300" w:header="0" w:footer="1021" w:gutter="0"/>
          <w:cols w:space="720"/>
        </w:sectPr>
      </w:pP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Tr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g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Tr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ial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&amp;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T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ial</w:t>
      </w:r>
      <w:r w:rsidRPr="0001168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P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ct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ce</w:t>
      </w:r>
    </w:p>
    <w:p w14:paraId="6B989428" w14:textId="17E97350" w:rsidR="00DB74FF" w:rsidRPr="00011680" w:rsidRDefault="00DB74FF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5778BE63" w14:textId="77777777" w:rsidR="00DB74FF" w:rsidRPr="00011680" w:rsidRDefault="00C4339D">
      <w:pPr>
        <w:spacing w:before="16" w:line="320" w:lineRule="exact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A</w:t>
      </w:r>
      <w:r w:rsidRPr="00011680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w</w:t>
      </w:r>
      <w:r w:rsidRPr="00011680">
        <w:rPr>
          <w:rFonts w:asciiTheme="minorHAnsi" w:eastAsia="Book Antiqua" w:hAnsiTheme="minorHAnsi" w:cstheme="minorHAnsi"/>
          <w:b/>
          <w:spacing w:val="1"/>
          <w:sz w:val="22"/>
          <w:szCs w:val="22"/>
          <w:u w:val="single" w:color="000000"/>
        </w:rPr>
        <w:t>ar</w:t>
      </w:r>
      <w:r w:rsidRPr="00011680">
        <w:rPr>
          <w:rFonts w:asciiTheme="minorHAnsi" w:eastAsia="Book Antiqua" w:hAnsiTheme="minorHAnsi" w:cstheme="minorHAnsi"/>
          <w:b/>
          <w:spacing w:val="-1"/>
          <w:sz w:val="22"/>
          <w:szCs w:val="22"/>
          <w:u w:val="single" w:color="000000"/>
        </w:rPr>
        <w:t>d</w:t>
      </w:r>
      <w:r w:rsidRPr="00011680">
        <w:rPr>
          <w:rFonts w:asciiTheme="minorHAnsi" w:eastAsia="Book Antiqua" w:hAnsiTheme="minorHAnsi" w:cstheme="minorHAnsi"/>
          <w:b/>
          <w:sz w:val="22"/>
          <w:szCs w:val="22"/>
          <w:u w:val="single" w:color="000000"/>
        </w:rPr>
        <w:t>s</w:t>
      </w:r>
    </w:p>
    <w:p w14:paraId="4E2CBF8B" w14:textId="77777777" w:rsidR="00DB74FF" w:rsidRPr="00011680" w:rsidRDefault="00DB74FF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25BD20B3" w14:textId="77777777" w:rsidR="00DB74FF" w:rsidRPr="00011680" w:rsidRDefault="00C4339D">
      <w:pPr>
        <w:spacing w:before="26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2016                              </w:t>
      </w:r>
      <w:r w:rsidRPr="00011680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am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d in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op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10% 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wye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s of 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D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ist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ct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n</w:t>
      </w:r>
    </w:p>
    <w:p w14:paraId="639C2766" w14:textId="77777777" w:rsidR="00DB74FF" w:rsidRPr="00011680" w:rsidRDefault="00DB74FF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78A072FB" w14:textId="77777777" w:rsidR="00DB74FF" w:rsidRPr="00011680" w:rsidRDefault="00C4339D">
      <w:pPr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z w:val="22"/>
          <w:szCs w:val="22"/>
        </w:rPr>
        <w:t>2016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</w:t>
      </w:r>
      <w:r w:rsidRPr="00011680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ated 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 Mo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t 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vative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w F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m, 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ida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by C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or</w:t>
      </w:r>
      <w:r w:rsidRPr="00011680">
        <w:rPr>
          <w:rFonts w:asciiTheme="minorHAnsi" w:eastAsia="Book Antiqua" w:hAnsiTheme="minorHAnsi" w:cstheme="minorHAnsi"/>
          <w:spacing w:val="2"/>
          <w:sz w:val="22"/>
          <w:szCs w:val="22"/>
        </w:rPr>
        <w:t>p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ate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er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ca</w:t>
      </w:r>
    </w:p>
    <w:p w14:paraId="3E67FBD9" w14:textId="77777777" w:rsidR="00DB74FF" w:rsidRPr="00011680" w:rsidRDefault="00DB74FF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363586A1" w14:textId="77777777" w:rsidR="00DB74FF" w:rsidRPr="00011680" w:rsidRDefault="00C4339D">
      <w:pPr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z w:val="22"/>
          <w:szCs w:val="22"/>
        </w:rPr>
        <w:t>2015 &amp;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2016                 </w:t>
      </w:r>
      <w:r w:rsidRPr="00011680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am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d in</w:t>
      </w:r>
      <w:r w:rsidRPr="0001168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op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1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0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0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tto</w:t>
      </w:r>
      <w:r w:rsidRPr="00011680">
        <w:rPr>
          <w:rFonts w:asciiTheme="minorHAnsi" w:eastAsia="Book Antiqua" w:hAnsiTheme="minorHAnsi" w:cstheme="minorHAnsi"/>
          <w:spacing w:val="-4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eys by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al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dv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ates</w:t>
      </w:r>
    </w:p>
    <w:p w14:paraId="3E7A9D50" w14:textId="77777777" w:rsidR="00DB74FF" w:rsidRPr="00011680" w:rsidRDefault="00DB74FF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00F1E334" w14:textId="77777777" w:rsidR="00DB74FF" w:rsidRPr="00011680" w:rsidRDefault="00C4339D">
      <w:pPr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z w:val="22"/>
          <w:szCs w:val="22"/>
        </w:rPr>
        <w:t>2015 &amp;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2016                 </w:t>
      </w:r>
      <w:r w:rsidRPr="00011680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am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B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est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to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ey by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B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st of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</w:t>
      </w:r>
    </w:p>
    <w:p w14:paraId="5AA5ECE6" w14:textId="77777777" w:rsidR="00DB74FF" w:rsidRPr="00011680" w:rsidRDefault="00DB74FF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2A7E1770" w14:textId="77777777" w:rsidR="00DB74FF" w:rsidRPr="00011680" w:rsidRDefault="00C4339D">
      <w:pPr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z w:val="22"/>
          <w:szCs w:val="22"/>
        </w:rPr>
        <w:t>2015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</w:t>
      </w:r>
      <w:r w:rsidRPr="00011680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ati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or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Sup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er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Lawyer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in Fa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y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Law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m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Sup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er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Lawye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</w:t>
      </w:r>
    </w:p>
    <w:p w14:paraId="4255E77F" w14:textId="77777777" w:rsidR="00DB74FF" w:rsidRPr="00011680" w:rsidRDefault="00DB74FF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749EDBBC" w14:textId="77777777" w:rsidR="00DB74FF" w:rsidRPr="00011680" w:rsidRDefault="00C4339D">
      <w:pPr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2015                              </w:t>
      </w:r>
      <w:r w:rsidRPr="00011680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ati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or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B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st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S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ll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Law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Firm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by</w:t>
      </w:r>
      <w:r w:rsidRPr="00011680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G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ul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s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Bu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ess</w:t>
      </w:r>
    </w:p>
    <w:p w14:paraId="0D60AB05" w14:textId="77777777" w:rsidR="00DB74FF" w:rsidRPr="00011680" w:rsidRDefault="00DB74FF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508D8BB3" w14:textId="77777777" w:rsidR="00DB74FF" w:rsidRPr="00011680" w:rsidRDefault="00C4339D">
      <w:pPr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2015                              </w:t>
      </w:r>
      <w:r w:rsidRPr="00011680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am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op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f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lu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t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al 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L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ea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er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by I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io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l 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W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 xml:space="preserve">'s 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L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ea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e</w:t>
      </w:r>
      <w:r w:rsidRPr="00011680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011680">
        <w:rPr>
          <w:rFonts w:asciiTheme="minorHAnsi" w:eastAsia="Book Antiqua" w:hAnsiTheme="minorHAnsi" w:cstheme="minorHAnsi"/>
          <w:spacing w:val="-2"/>
          <w:sz w:val="22"/>
          <w:szCs w:val="22"/>
        </w:rPr>
        <w:t>s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h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ip</w:t>
      </w:r>
    </w:p>
    <w:p w14:paraId="6135244C" w14:textId="77777777" w:rsidR="00DB74FF" w:rsidRPr="00011680" w:rsidRDefault="00C4339D">
      <w:pPr>
        <w:spacing w:before="8"/>
        <w:ind w:left="2260"/>
        <w:rPr>
          <w:rFonts w:asciiTheme="minorHAnsi" w:eastAsia="Book Antiqua" w:hAnsiTheme="minorHAnsi" w:cstheme="minorHAnsi"/>
          <w:sz w:val="22"/>
          <w:szCs w:val="22"/>
        </w:rPr>
      </w:pP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sso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c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iat</w:t>
      </w:r>
      <w:r w:rsidRPr="00011680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011680">
        <w:rPr>
          <w:rFonts w:asciiTheme="minorHAnsi" w:eastAsia="Book Antiqua" w:hAnsiTheme="minorHAnsi" w:cstheme="minorHAnsi"/>
          <w:spacing w:val="-3"/>
          <w:sz w:val="22"/>
          <w:szCs w:val="22"/>
        </w:rPr>
        <w:t>o</w:t>
      </w:r>
      <w:r w:rsidRPr="00011680">
        <w:rPr>
          <w:rFonts w:asciiTheme="minorHAnsi" w:eastAsia="Book Antiqua" w:hAnsiTheme="minorHAnsi" w:cstheme="minorHAnsi"/>
          <w:sz w:val="22"/>
          <w:szCs w:val="22"/>
        </w:rPr>
        <w:t>n</w:t>
      </w:r>
    </w:p>
    <w:sectPr w:rsidR="00DB74FF" w:rsidRPr="00011680">
      <w:pgSz w:w="12240" w:h="15840"/>
      <w:pgMar w:top="1480" w:right="1460" w:bottom="280" w:left="1340" w:header="0" w:footer="10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5D279" w14:textId="77777777" w:rsidR="00C4339D" w:rsidRDefault="00C4339D">
      <w:r>
        <w:separator/>
      </w:r>
    </w:p>
  </w:endnote>
  <w:endnote w:type="continuationSeparator" w:id="0">
    <w:p w14:paraId="6B859D3E" w14:textId="77777777" w:rsidR="00C4339D" w:rsidRDefault="00C43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387A3" w14:textId="21EDA064" w:rsidR="00DB74FF" w:rsidRDefault="00DB74FF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65017" w14:textId="77777777" w:rsidR="00C4339D" w:rsidRDefault="00C4339D">
      <w:r>
        <w:separator/>
      </w:r>
    </w:p>
  </w:footnote>
  <w:footnote w:type="continuationSeparator" w:id="0">
    <w:p w14:paraId="22EE3B61" w14:textId="77777777" w:rsidR="00C4339D" w:rsidRDefault="00C433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7B088C"/>
    <w:multiLevelType w:val="multilevel"/>
    <w:tmpl w:val="31F04B8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4FF"/>
    <w:rsid w:val="00011680"/>
    <w:rsid w:val="00C4339D"/>
    <w:rsid w:val="00DB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87E1F1"/>
  <w15:docId w15:val="{12C072F8-55D3-4EFF-A345-56B1C6768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696</Words>
  <Characters>3972</Characters>
  <Application>Microsoft Office Word</Application>
  <DocSecurity>0</DocSecurity>
  <Lines>33</Lines>
  <Paragraphs>9</Paragraphs>
  <ScaleCrop>false</ScaleCrop>
  <Company/>
  <LinksUpToDate>false</LinksUpToDate>
  <CharactersWithSpaces>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2021-04-15T13:39:00Z</dcterms:created>
  <dcterms:modified xsi:type="dcterms:W3CDTF">2021-04-15T13:44:00Z</dcterms:modified>
</cp:coreProperties>
</file>